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82F3A" w14:textId="046E9215" w:rsidR="003921FF" w:rsidRPr="00F03C5D" w:rsidRDefault="003921F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0E6E2CF" w14:textId="5497D4FF" w:rsidR="00F03C5D" w:rsidRPr="00F03C5D" w:rsidRDefault="00F03C5D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FD32482" w14:textId="77777777" w:rsidR="00F03C5D" w:rsidRPr="00F03C5D" w:rsidRDefault="00F03C5D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7B89C8F" w14:textId="5762CD65" w:rsidR="003921FF" w:rsidRPr="00F03C5D" w:rsidRDefault="00F03C5D">
      <w:pPr>
        <w:spacing w:before="29"/>
        <w:ind w:left="100" w:right="875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Areas of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Expertise</w:t>
      </w:r>
    </w:p>
    <w:p w14:paraId="105B07A6" w14:textId="77777777" w:rsidR="003921FF" w:rsidRPr="00F03C5D" w:rsidRDefault="003921FF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F411BC9" w14:textId="5998D651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Project Ma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ageme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adersh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p / daily manage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of multi-lingual &amp; multi-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ational cr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ss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functio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al te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ms</w:t>
      </w:r>
    </w:p>
    <w:p w14:paraId="4FD3B580" w14:textId="77777777" w:rsidR="003921FF" w:rsidRPr="00F03C5D" w:rsidRDefault="00F03C5D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Sales: </w:t>
      </w:r>
      <w:r w:rsidRPr="00F03C5D">
        <w:rPr>
          <w:rFonts w:asciiTheme="minorHAnsi" w:eastAsia="Arial" w:hAnsiTheme="minorHAnsi" w:cstheme="minorHAnsi"/>
          <w:sz w:val="22"/>
          <w:szCs w:val="22"/>
        </w:rPr>
        <w:t>C-Le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03C5D">
        <w:rPr>
          <w:rFonts w:asciiTheme="minorHAnsi" w:eastAsia="Arial" w:hAnsiTheme="minorHAnsi" w:cstheme="minorHAnsi"/>
          <w:sz w:val="22"/>
          <w:szCs w:val="22"/>
        </w:rPr>
        <w:t>el Business Solution Selling,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Demonstrations, De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and Generation</w:t>
      </w:r>
    </w:p>
    <w:p w14:paraId="07E6D448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Six Sigma Business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st: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Process improvem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nt and </w:t>
      </w:r>
      <w:r w:rsidRPr="00F03C5D">
        <w:rPr>
          <w:rFonts w:asciiTheme="minorHAnsi" w:eastAsia="Arial" w:hAnsiTheme="minorHAnsi" w:cstheme="minorHAnsi"/>
          <w:sz w:val="22"/>
          <w:szCs w:val="22"/>
        </w:rPr>
        <w:t>variation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red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ction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ng DMAIC &amp;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DMADV met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odol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gies</w:t>
      </w:r>
    </w:p>
    <w:p w14:paraId="3D6A8D65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Training: </w:t>
      </w:r>
      <w:r w:rsidRPr="00F03C5D">
        <w:rPr>
          <w:rFonts w:asciiTheme="minorHAnsi" w:eastAsia="Arial" w:hAnsiTheme="minorHAnsi" w:cstheme="minorHAnsi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mmun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cating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comp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ex topics to no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-tec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nical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udie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ces (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rs and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executives)</w:t>
      </w:r>
    </w:p>
    <w:p w14:paraId="3BBF4138" w14:textId="77777777" w:rsidR="003921FF" w:rsidRPr="00F03C5D" w:rsidRDefault="00F03C5D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Supply</w:t>
      </w:r>
      <w:r w:rsidRPr="00F03C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Chain: </w:t>
      </w:r>
      <w:r w:rsidRPr="00F03C5D">
        <w:rPr>
          <w:rFonts w:asciiTheme="minorHAnsi" w:eastAsia="Arial" w:hAnsiTheme="minorHAnsi" w:cstheme="minorHAnsi"/>
          <w:sz w:val="22"/>
          <w:szCs w:val="22"/>
        </w:rPr>
        <w:t>Strateg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 analytical appro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ch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 for 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cis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on-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aki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 in logis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ics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 supp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y chain ma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F03C5D">
        <w:rPr>
          <w:rFonts w:asciiTheme="minorHAnsi" w:eastAsia="Arial" w:hAnsiTheme="minorHAnsi" w:cstheme="minorHAnsi"/>
          <w:sz w:val="22"/>
          <w:szCs w:val="22"/>
        </w:rPr>
        <w:t>gement</w:t>
      </w:r>
    </w:p>
    <w:p w14:paraId="3335DFE8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F03C5D">
        <w:rPr>
          <w:rFonts w:asciiTheme="minorHAnsi" w:eastAsia="Arial" w:hAnsiTheme="minorHAnsi" w:cstheme="minorHAnsi"/>
          <w:sz w:val="22"/>
          <w:szCs w:val="22"/>
        </w:rPr>
        <w:t>Fluent in Eng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ish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Fr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nch – Worked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rofessi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nally in both lan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ges</w:t>
      </w:r>
    </w:p>
    <w:p w14:paraId="34DB8399" w14:textId="77777777" w:rsidR="003921FF" w:rsidRPr="00F03C5D" w:rsidRDefault="003921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45466E3" w14:textId="77777777" w:rsidR="003921FF" w:rsidRPr="00F03C5D" w:rsidRDefault="00F03C5D">
      <w:pPr>
        <w:ind w:left="100" w:right="97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14FBF84C" w14:textId="77777777" w:rsidR="003921FF" w:rsidRPr="00F03C5D" w:rsidRDefault="003921FF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21712951" w14:textId="77777777" w:rsidR="003921FF" w:rsidRPr="00F03C5D" w:rsidRDefault="00F03C5D">
      <w:pPr>
        <w:ind w:left="100" w:right="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Mass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chu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se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tts In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tit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te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of Tec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nol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bri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ge,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tts</w:t>
      </w:r>
    </w:p>
    <w:p w14:paraId="0D4ADAA0" w14:textId="77777777" w:rsidR="003921FF" w:rsidRPr="00F03C5D" w:rsidRDefault="00F03C5D">
      <w:pPr>
        <w:ind w:left="100" w:right="1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Mast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of Engine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ring in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ogist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             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Sept 2004 –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Ju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e 20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03C5D">
        <w:rPr>
          <w:rFonts w:asciiTheme="minorHAnsi" w:eastAsia="Arial" w:hAnsiTheme="minorHAnsi" w:cstheme="minorHAnsi"/>
          <w:sz w:val="22"/>
          <w:szCs w:val="22"/>
        </w:rPr>
        <w:t>5</w:t>
      </w:r>
    </w:p>
    <w:p w14:paraId="0BB1E992" w14:textId="77777777" w:rsidR="003921FF" w:rsidRPr="00F03C5D" w:rsidRDefault="00F03C5D">
      <w:pPr>
        <w:spacing w:line="220" w:lineRule="exact"/>
        <w:ind w:left="100" w:right="741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Cent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for Transportati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 and 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gist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5A376B" w14:textId="77777777" w:rsidR="003921FF" w:rsidRPr="00F03C5D" w:rsidRDefault="003921F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70CD23E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Foc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s: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Strat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gic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anal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sz w:val="22"/>
          <w:szCs w:val="22"/>
        </w:rPr>
        <w:t>tical ap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F03C5D">
        <w:rPr>
          <w:rFonts w:asciiTheme="minorHAnsi" w:eastAsia="Arial" w:hAnsiTheme="minorHAnsi" w:cstheme="minorHAnsi"/>
          <w:sz w:val="22"/>
          <w:szCs w:val="22"/>
        </w:rPr>
        <w:t>hes for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dec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on-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ak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ng 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logist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cs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su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ply cha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 mana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</w:t>
      </w:r>
    </w:p>
    <w:p w14:paraId="41EA9493" w14:textId="77777777" w:rsidR="003921FF" w:rsidRPr="00F03C5D" w:rsidRDefault="00F03C5D">
      <w:pPr>
        <w:tabs>
          <w:tab w:val="left" w:pos="800"/>
        </w:tabs>
        <w:ind w:left="820" w:right="109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>•</w:t>
      </w:r>
      <w:r w:rsidRPr="00F03C5D">
        <w:rPr>
          <w:rFonts w:asciiTheme="minorHAnsi" w:eastAsia="Verdana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Major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Courses: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RFID 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nology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Strategi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, Systems Dy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cs for Bus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ss Policy, Log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stics Systems, Internatio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al Log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stics, Power 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Ne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otiation, Gen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ting Busin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ss Value from IT, How to 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velop "Bre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03C5D">
        <w:rPr>
          <w:rFonts w:asciiTheme="minorHAnsi" w:eastAsia="Arial" w:hAnsiTheme="minorHAnsi" w:cstheme="minorHAnsi"/>
          <w:sz w:val="22"/>
          <w:szCs w:val="22"/>
        </w:rPr>
        <w:t>thro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gh" Prod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cts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Servic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, 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mpetition in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elecomm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nications, New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Enterpr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s, Supply Cha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Strategy</w:t>
      </w:r>
    </w:p>
    <w:p w14:paraId="5F52B593" w14:textId="77777777" w:rsidR="003921FF" w:rsidRPr="00F03C5D" w:rsidRDefault="00F03C5D">
      <w:pPr>
        <w:tabs>
          <w:tab w:val="left" w:pos="800"/>
        </w:tabs>
        <w:ind w:left="820" w:right="118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>•</w:t>
      </w:r>
      <w:r w:rsidRPr="00F03C5D">
        <w:rPr>
          <w:rFonts w:asciiTheme="minorHAnsi" w:eastAsia="Verdana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rr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F03C5D">
        <w:rPr>
          <w:rFonts w:asciiTheme="minorHAnsi" w:eastAsia="Arial" w:hAnsiTheme="minorHAnsi" w:cstheme="minorHAnsi"/>
          <w:sz w:val="22"/>
          <w:szCs w:val="22"/>
        </w:rPr>
        <w:t>Marketing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rdi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ator –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MIT Supply Cha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 Club,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Memb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– MIT Innovation Club &amp; MIT Tec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Li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03C5D">
        <w:rPr>
          <w:rFonts w:asciiTheme="minorHAnsi" w:eastAsia="Arial" w:hAnsiTheme="minorHAnsi" w:cstheme="minorHAnsi"/>
          <w:sz w:val="22"/>
          <w:szCs w:val="22"/>
        </w:rPr>
        <w:t>, IM Softball Champi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ns, B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ston Camp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Film Fes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ival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– Creat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d, edited and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su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03C5D">
        <w:rPr>
          <w:rFonts w:asciiTheme="minorHAnsi" w:eastAsia="Arial" w:hAnsiTheme="minorHAnsi" w:cstheme="minorHAnsi"/>
          <w:sz w:val="22"/>
          <w:szCs w:val="22"/>
        </w:rPr>
        <w:t>mitted a sh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rt film</w:t>
      </w:r>
    </w:p>
    <w:p w14:paraId="030CB102" w14:textId="77777777" w:rsidR="003921FF" w:rsidRPr="00F03C5D" w:rsidRDefault="003921F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8EF3CB9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Thesi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F03C5D">
        <w:rPr>
          <w:rFonts w:asciiTheme="minorHAnsi" w:eastAsia="Arial" w:hAnsiTheme="minorHAnsi" w:cstheme="minorHAnsi"/>
          <w:sz w:val="22"/>
          <w:szCs w:val="22"/>
        </w:rPr>
        <w:t>Mitigating 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ntai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er Security 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sk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Us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ng Re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l-Time 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nit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ring with 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tive RFID and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Sens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2CF93205" w14:textId="77777777" w:rsidR="003921FF" w:rsidRPr="00F03C5D" w:rsidRDefault="003921F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F00A5C2" w14:textId="77777777" w:rsidR="003921FF" w:rsidRPr="00F03C5D" w:rsidRDefault="00F03C5D">
      <w:pPr>
        <w:ind w:left="100" w:right="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McGill Un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ersi</w:t>
      </w:r>
      <w:r w:rsidRPr="00F03C5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Montreal, Can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da</w:t>
      </w:r>
    </w:p>
    <w:p w14:paraId="06E3E94F" w14:textId="77777777" w:rsidR="003921FF" w:rsidRPr="00F03C5D" w:rsidRDefault="00F03C5D">
      <w:pPr>
        <w:spacing w:line="220" w:lineRule="exact"/>
        <w:ind w:left="100" w:right="1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Bache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or of Commerce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Sept 1999 –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May 2002</w:t>
      </w:r>
    </w:p>
    <w:p w14:paraId="707A297A" w14:textId="77777777" w:rsidR="003921FF" w:rsidRPr="00F03C5D" w:rsidRDefault="00F03C5D">
      <w:pPr>
        <w:ind w:left="100" w:right="721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Major: Management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Information Sy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tems</w:t>
      </w:r>
    </w:p>
    <w:p w14:paraId="19962CDA" w14:textId="77777777" w:rsidR="003921FF" w:rsidRPr="00F03C5D" w:rsidRDefault="003921F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14360AB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Mana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Study Abroad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McGill Univ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z w:val="22"/>
          <w:szCs w:val="22"/>
        </w:rPr>
        <w:t>sity &amp; C</w:t>
      </w:r>
      <w:r w:rsidRPr="00F03C5D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Manag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ment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Centre, Pra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ue, Munich, Buda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est</w:t>
      </w:r>
    </w:p>
    <w:p w14:paraId="00E03FD0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He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d Te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ng Ass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stant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– Information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Systems (sta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F03C5D">
        <w:rPr>
          <w:rFonts w:asciiTheme="minorHAnsi" w:eastAsia="Arial" w:hAnsiTheme="minorHAnsi" w:cstheme="minorHAnsi"/>
          <w:sz w:val="22"/>
          <w:szCs w:val="22"/>
        </w:rPr>
        <w:t>f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of 15, mark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ng pa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ers, 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bstituting for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prof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sors)</w:t>
      </w:r>
    </w:p>
    <w:p w14:paraId="35FCD12D" w14:textId="77777777" w:rsidR="003921FF" w:rsidRPr="00F03C5D" w:rsidRDefault="00F03C5D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dua</w:t>
      </w:r>
      <w:r w:rsidRPr="00F03C5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e Busin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ss 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ames at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University of Ottawa – 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Gill Del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gation</w:t>
      </w:r>
    </w:p>
    <w:p w14:paraId="3EF1712F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erce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ames at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Université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>u Qu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é</w:t>
      </w:r>
      <w:r w:rsidRPr="00F03C5D">
        <w:rPr>
          <w:rFonts w:asciiTheme="minorHAnsi" w:eastAsia="Arial" w:hAnsiTheme="minorHAnsi" w:cstheme="minorHAnsi"/>
          <w:sz w:val="22"/>
          <w:szCs w:val="22"/>
        </w:rPr>
        <w:t>bec à 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ntr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é</w:t>
      </w:r>
      <w:r w:rsidRPr="00F03C5D">
        <w:rPr>
          <w:rFonts w:asciiTheme="minorHAnsi" w:eastAsia="Arial" w:hAnsiTheme="minorHAnsi" w:cstheme="minorHAnsi"/>
          <w:sz w:val="22"/>
          <w:szCs w:val="22"/>
        </w:rPr>
        <w:t>al – McGill Delegati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</w:t>
      </w:r>
    </w:p>
    <w:p w14:paraId="4F8FE21A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Partici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 MBA Man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gement S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nars on Eur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pean Econ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mic Integrati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</w:t>
      </w:r>
    </w:p>
    <w:p w14:paraId="5DE1EAF7" w14:textId="77777777" w:rsidR="003921FF" w:rsidRPr="00F03C5D" w:rsidRDefault="00F03C5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Partici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 MBA Case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Studies on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anag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ng New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Enterpr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 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Eastern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stern Eur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pe</w:t>
      </w:r>
    </w:p>
    <w:p w14:paraId="3EFFF8AC" w14:textId="77777777" w:rsidR="003921FF" w:rsidRPr="00F03C5D" w:rsidRDefault="003921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CF3AA62" w14:textId="77777777" w:rsidR="003921FF" w:rsidRPr="00F03C5D" w:rsidRDefault="00F03C5D">
      <w:pPr>
        <w:ind w:left="100" w:right="78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Relevant Work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2ADC71E1" w14:textId="77777777" w:rsidR="003921FF" w:rsidRPr="00F03C5D" w:rsidRDefault="003921FF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6099D60" w14:textId="77777777" w:rsidR="003921FF" w:rsidRPr="00F03C5D" w:rsidRDefault="00F03C5D">
      <w:pPr>
        <w:ind w:left="100" w:right="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Micros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ft 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Co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rporati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Redmo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d, 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shi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gton Information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rk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Solut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on Sales 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ial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st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June 2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03C5D">
        <w:rPr>
          <w:rFonts w:asciiTheme="minorHAnsi" w:eastAsia="Arial" w:hAnsiTheme="minorHAnsi" w:cstheme="minorHAnsi"/>
          <w:sz w:val="22"/>
          <w:szCs w:val="22"/>
        </w:rPr>
        <w:t>05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– Pres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Enterpr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se Prod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ct Gro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p</w:t>
      </w:r>
    </w:p>
    <w:p w14:paraId="19E76782" w14:textId="77777777" w:rsidR="003921FF" w:rsidRPr="00F03C5D" w:rsidRDefault="003921F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D7AB4D3" w14:textId="77777777" w:rsidR="003921FF" w:rsidRPr="00F03C5D" w:rsidRDefault="00F03C5D">
      <w:pPr>
        <w:tabs>
          <w:tab w:val="left" w:pos="820"/>
        </w:tabs>
        <w:ind w:left="820" w:right="440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>•</w:t>
      </w:r>
      <w:r w:rsidRPr="00F03C5D">
        <w:rPr>
          <w:rFonts w:asciiTheme="minorHAnsi" w:eastAsia="Verdana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Dem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ns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rate,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ult and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sell Enterpr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se Proj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t Manage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ent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Data Vis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ization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soluti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ns to Line of Busin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ss 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nag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ecutives in 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he Enter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rise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e. Build, strateg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cally mana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 and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rep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rt on a sales pipeline by work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ng with 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count Ma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F03C5D">
        <w:rPr>
          <w:rFonts w:asciiTheme="minorHAnsi" w:eastAsia="Arial" w:hAnsiTheme="minorHAnsi" w:cstheme="minorHAnsi"/>
          <w:sz w:val="22"/>
          <w:szCs w:val="22"/>
        </w:rPr>
        <w:t>gers, HQ Te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es, Field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Sales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the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Partner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munity. Drive deploym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of solutio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s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articu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ate the va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ue they bri</w:t>
      </w:r>
      <w:r w:rsidRPr="00F03C5D">
        <w:rPr>
          <w:rFonts w:asciiTheme="minorHAnsi" w:eastAsia="Arial" w:hAnsiTheme="minorHAnsi" w:cstheme="minorHAnsi"/>
          <w:sz w:val="22"/>
          <w:szCs w:val="22"/>
        </w:rPr>
        <w:t>ng 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solvi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 bus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F03C5D">
        <w:rPr>
          <w:rFonts w:asciiTheme="minorHAnsi" w:eastAsia="Arial" w:hAnsiTheme="minorHAnsi" w:cstheme="minorHAnsi"/>
          <w:sz w:val="22"/>
          <w:szCs w:val="22"/>
        </w:rPr>
        <w:t>oble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777F13F" w14:textId="77777777" w:rsidR="003921FF" w:rsidRPr="00F03C5D" w:rsidRDefault="003921F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F6EDB9F" w14:textId="77777777" w:rsidR="003921FF" w:rsidRPr="00F03C5D" w:rsidRDefault="00F03C5D">
      <w:pPr>
        <w:ind w:left="100" w:right="965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Ke</w:t>
      </w:r>
      <w:r w:rsidRPr="00F03C5D">
        <w:rPr>
          <w:rFonts w:asciiTheme="minorHAnsi" w:eastAsia="Arial" w:hAnsiTheme="minorHAnsi" w:cstheme="minorHAnsi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ghl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gh</w:t>
      </w:r>
      <w:r w:rsidRPr="00F03C5D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3AEC4585" w14:textId="77777777" w:rsidR="003921FF" w:rsidRPr="00F03C5D" w:rsidRDefault="003921F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533C23B" w14:textId="77777777" w:rsidR="003921FF" w:rsidRPr="00F03C5D" w:rsidRDefault="00F03C5D">
      <w:pPr>
        <w:tabs>
          <w:tab w:val="left" w:pos="1160"/>
        </w:tabs>
        <w:spacing w:line="220" w:lineRule="exact"/>
        <w:ind w:left="1180" w:right="441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sz w:val="22"/>
          <w:szCs w:val="22"/>
        </w:rPr>
        <w:t>o</w:t>
      </w:r>
      <w:r w:rsidRPr="00F03C5D">
        <w:rPr>
          <w:rFonts w:asciiTheme="minorHAnsi" w:eastAsia="Courier New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Part of the Micr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oft Ac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my of College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Hir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 (M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H)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ram 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unched in F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06 for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cce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erated 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growth in SMSG</w:t>
      </w:r>
    </w:p>
    <w:p w14:paraId="7DAF0CC6" w14:textId="77777777" w:rsidR="003921FF" w:rsidRPr="00F03C5D" w:rsidRDefault="00F03C5D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Critically involved in mana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ing $29 milli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n quota in 2 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stric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s; achi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ev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ing 50% </w:t>
      </w:r>
      <w:r w:rsidRPr="00F03C5D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ttainment 1/3 through FY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0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6</w:t>
      </w:r>
    </w:p>
    <w:p w14:paraId="3F8A02BD" w14:textId="77777777" w:rsidR="003921FF" w:rsidRPr="00F03C5D" w:rsidRDefault="00F03C5D">
      <w:pPr>
        <w:spacing w:line="220" w:lineRule="exact"/>
        <w:ind w:left="784" w:right="6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Devel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ped a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new met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od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logy for sh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ng part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er p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peline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with s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lution s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ec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alists a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d field informati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</w:p>
    <w:p w14:paraId="2C97DB69" w14:textId="77777777" w:rsidR="003921FF" w:rsidRPr="00F03C5D" w:rsidRDefault="00F03C5D">
      <w:pPr>
        <w:spacing w:line="200" w:lineRule="exact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work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ps 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hat greatly 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cr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ased rep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rted pipel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ne</w:t>
      </w:r>
      <w:r w:rsidRPr="00F03C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revenue for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distric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s (a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gr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win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)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gen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rated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4</w:t>
      </w:r>
    </w:p>
    <w:p w14:paraId="58C92150" w14:textId="77777777" w:rsidR="003921FF" w:rsidRPr="00F03C5D" w:rsidRDefault="00F03C5D">
      <w:pPr>
        <w:spacing w:line="220" w:lineRule="exact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 xml:space="preserve">top tier </w:t>
      </w:r>
      <w:r w:rsidRPr="00F03C5D">
        <w:rPr>
          <w:rFonts w:asciiTheme="minorHAnsi" w:eastAsia="Arial" w:hAnsiTheme="minorHAnsi" w:cstheme="minorHAnsi"/>
          <w:sz w:val="22"/>
          <w:szCs w:val="22"/>
        </w:rPr>
        <w:t>net 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w b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sin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>eals in my first 3 months</w:t>
      </w:r>
    </w:p>
    <w:p w14:paraId="370FCF8E" w14:textId="77777777" w:rsidR="003921FF" w:rsidRPr="00F03C5D" w:rsidRDefault="00F03C5D">
      <w:pPr>
        <w:tabs>
          <w:tab w:val="left" w:pos="1160"/>
        </w:tabs>
        <w:spacing w:before="4" w:line="220" w:lineRule="exact"/>
        <w:ind w:left="1180" w:right="169" w:hanging="360"/>
        <w:rPr>
          <w:rFonts w:asciiTheme="minorHAnsi" w:eastAsia="Arial" w:hAnsiTheme="minorHAnsi" w:cstheme="minorHAnsi"/>
          <w:sz w:val="22"/>
          <w:szCs w:val="22"/>
        </w:rPr>
        <w:sectPr w:rsidR="003921FF" w:rsidRPr="00F03C5D">
          <w:pgSz w:w="12240" w:h="15840"/>
          <w:pgMar w:top="300" w:right="620" w:bottom="280" w:left="620" w:header="720" w:footer="720" w:gutter="0"/>
          <w:cols w:space="720"/>
        </w:sectPr>
      </w:pPr>
      <w:r w:rsidRPr="00F03C5D">
        <w:rPr>
          <w:rFonts w:asciiTheme="minorHAnsi" w:eastAsia="Courier New" w:hAnsiTheme="minorHAnsi" w:cstheme="minorHAnsi"/>
          <w:sz w:val="22"/>
          <w:szCs w:val="22"/>
        </w:rPr>
        <w:t>o</w:t>
      </w:r>
      <w:r w:rsidRPr="00F03C5D">
        <w:rPr>
          <w:rFonts w:asciiTheme="minorHAnsi" w:eastAsia="Courier New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Integrating 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e Information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rk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-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o-M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rket ad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ption team 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th the sal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 force for my 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str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cts – scal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ng to the re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t of US HQ Sales SSP Team</w:t>
      </w:r>
    </w:p>
    <w:p w14:paraId="749A5E16" w14:textId="77777777" w:rsidR="003921FF" w:rsidRPr="00F03C5D" w:rsidRDefault="00F03C5D">
      <w:pPr>
        <w:spacing w:before="66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lastRenderedPageBreak/>
        <w:t>A</w:t>
      </w:r>
      <w:r w:rsidRPr="00F03C5D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dam</w:t>
      </w:r>
      <w:r w:rsidRPr="00F03C5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F03C5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S</w:t>
      </w:r>
      <w:r w:rsidRPr="00F03C5D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F03C5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h</w:t>
      </w:r>
      <w:r w:rsidRPr="00F03C5D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lesinger</w:t>
      </w:r>
      <w:r w:rsidRPr="00F03C5D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                            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b/>
          <w:spacing w:val="22"/>
          <w:position w:val="-1"/>
          <w:sz w:val="22"/>
          <w:szCs w:val="22"/>
          <w:u w:val="thick" w:color="000000"/>
        </w:rPr>
        <w:t xml:space="preserve"> </w:t>
      </w:r>
      <w:r w:rsidRPr="00F03C5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P</w:t>
      </w:r>
      <w:r w:rsidRPr="00F03C5D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age 2</w:t>
      </w:r>
    </w:p>
    <w:p w14:paraId="61187A96" w14:textId="77777777" w:rsidR="003921FF" w:rsidRPr="00F03C5D" w:rsidRDefault="003921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23AB6E" w14:textId="77777777" w:rsidR="003921FF" w:rsidRPr="00F03C5D" w:rsidRDefault="00F03C5D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Bomba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dier Aer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spa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Montreal, Can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da</w:t>
      </w:r>
    </w:p>
    <w:p w14:paraId="0A7453C3" w14:textId="77777777" w:rsidR="003921FF" w:rsidRPr="00F03C5D" w:rsidRDefault="00F03C5D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Busin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ss 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lyst         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</w:t>
      </w:r>
      <w:r w:rsidRPr="00F03C5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May 2002 – May 2004</w:t>
      </w:r>
    </w:p>
    <w:p w14:paraId="2BBE072E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Global B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si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ess &amp; Six Si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ma Solutio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s Gro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p</w:t>
      </w:r>
    </w:p>
    <w:p w14:paraId="3426480B" w14:textId="77777777" w:rsidR="003921FF" w:rsidRPr="00F03C5D" w:rsidRDefault="00F03C5D">
      <w:pPr>
        <w:tabs>
          <w:tab w:val="left" w:pos="840"/>
        </w:tabs>
        <w:spacing w:before="17" w:line="220" w:lineRule="exact"/>
        <w:ind w:left="840" w:right="131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>•</w:t>
      </w:r>
      <w:r w:rsidRPr="00F03C5D">
        <w:rPr>
          <w:rFonts w:asciiTheme="minorHAnsi" w:eastAsia="Verdana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Facilitated business process r</w:t>
      </w:r>
      <w:r w:rsidRPr="00F03C5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-engineer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ng by using technology to improve div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on inefficienc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es using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six sigma methodo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ogi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, analys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 works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optimization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visioning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ssio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3BA69E82" w14:textId="77777777" w:rsidR="003921FF" w:rsidRPr="00F03C5D" w:rsidRDefault="00F03C5D">
      <w:pPr>
        <w:tabs>
          <w:tab w:val="left" w:pos="840"/>
        </w:tabs>
        <w:spacing w:before="13" w:line="220" w:lineRule="exact"/>
        <w:ind w:left="840" w:right="887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>•</w:t>
      </w:r>
      <w:r w:rsidRPr="00F03C5D">
        <w:rPr>
          <w:rFonts w:asciiTheme="minorHAnsi" w:eastAsia="Verdana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Prep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red 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F03C5D">
        <w:rPr>
          <w:rFonts w:asciiTheme="minorHAnsi" w:eastAsia="Arial" w:hAnsiTheme="minorHAnsi" w:cstheme="minorHAnsi"/>
          <w:sz w:val="22"/>
          <w:szCs w:val="22"/>
        </w:rPr>
        <w:t>g-ran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 stra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egic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ut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rizati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 plans co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ist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th busi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ess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rocess reco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mendati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ns incl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ding we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03C5D">
        <w:rPr>
          <w:rFonts w:asciiTheme="minorHAnsi" w:eastAsia="Arial" w:hAnsiTheme="minorHAnsi" w:cstheme="minorHAnsi"/>
          <w:sz w:val="22"/>
          <w:szCs w:val="22"/>
        </w:rPr>
        <w:t>-b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e-</w:t>
      </w:r>
      <w:r w:rsidRPr="00F03C5D">
        <w:rPr>
          <w:rFonts w:asciiTheme="minorHAnsi" w:eastAsia="Arial" w:hAnsiTheme="minorHAnsi" w:cstheme="minorHAnsi"/>
          <w:sz w:val="22"/>
          <w:szCs w:val="22"/>
        </w:rPr>
        <w:t>co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merce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plications</w:t>
      </w:r>
      <w:r w:rsidRPr="00F03C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 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terpr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se reso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rce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ge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ent syste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021BAE85" w14:textId="77777777" w:rsidR="003921FF" w:rsidRPr="00F03C5D" w:rsidRDefault="003921F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B02D278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Ke</w:t>
      </w:r>
      <w:r w:rsidRPr="00F03C5D">
        <w:rPr>
          <w:rFonts w:asciiTheme="minorHAnsi" w:eastAsia="Arial" w:hAnsiTheme="minorHAnsi" w:cstheme="minorHAnsi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ghl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gh</w:t>
      </w:r>
      <w:r w:rsidRPr="00F03C5D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3651419A" w14:textId="77777777" w:rsidR="003921FF" w:rsidRPr="00F03C5D" w:rsidRDefault="00F03C5D">
      <w:pPr>
        <w:tabs>
          <w:tab w:val="left" w:pos="1180"/>
        </w:tabs>
        <w:spacing w:before="61" w:line="220" w:lineRule="exact"/>
        <w:ind w:left="1200" w:right="94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sz w:val="22"/>
          <w:szCs w:val="22"/>
        </w:rPr>
        <w:t>o</w:t>
      </w:r>
      <w:r w:rsidRPr="00F03C5D">
        <w:rPr>
          <w:rFonts w:asciiTheme="minorHAnsi" w:eastAsia="Courier New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Scop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03C5D">
        <w:rPr>
          <w:rFonts w:asciiTheme="minorHAnsi" w:eastAsia="Arial" w:hAnsiTheme="minorHAnsi" w:cstheme="minorHAnsi"/>
          <w:sz w:val="22"/>
          <w:szCs w:val="22"/>
        </w:rPr>
        <w:t>and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red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sig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ed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sh pl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nni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 appl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ation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nto an integr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F03C5D">
        <w:rPr>
          <w:rFonts w:asciiTheme="minorHAnsi" w:eastAsia="Arial" w:hAnsiTheme="minorHAnsi" w:cstheme="minorHAnsi"/>
          <w:sz w:val="22"/>
          <w:szCs w:val="22"/>
        </w:rPr>
        <w:t>ed web 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atform to all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w for 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sh 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ing and 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dging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of financial in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F03C5D">
        <w:rPr>
          <w:rFonts w:asciiTheme="minorHAnsi" w:eastAsia="Arial" w:hAnsiTheme="minorHAnsi" w:cstheme="minorHAnsi"/>
          <w:sz w:val="22"/>
          <w:szCs w:val="22"/>
        </w:rPr>
        <w:t>ormati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 glo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03C5D">
        <w:rPr>
          <w:rFonts w:asciiTheme="minorHAnsi" w:eastAsia="Arial" w:hAnsiTheme="minorHAnsi" w:cstheme="minorHAnsi"/>
          <w:sz w:val="22"/>
          <w:szCs w:val="22"/>
        </w:rPr>
        <w:t>ally for the Aerosp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p</w:t>
      </w:r>
    </w:p>
    <w:p w14:paraId="664E9306" w14:textId="77777777" w:rsidR="003921FF" w:rsidRPr="00F03C5D" w:rsidRDefault="00F03C5D">
      <w:pPr>
        <w:tabs>
          <w:tab w:val="left" w:pos="1180"/>
        </w:tabs>
        <w:spacing w:line="220" w:lineRule="exact"/>
        <w:ind w:left="1200" w:right="101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sz w:val="22"/>
          <w:szCs w:val="22"/>
        </w:rPr>
        <w:t>o</w:t>
      </w:r>
      <w:r w:rsidRPr="00F03C5D">
        <w:rPr>
          <w:rFonts w:asciiTheme="minorHAnsi" w:eastAsia="Courier New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sig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ed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mana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ed 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e develop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of a cust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ms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compli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nce proj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t to </w:t>
      </w:r>
      <w:r w:rsidRPr="00F03C5D">
        <w:rPr>
          <w:rFonts w:asciiTheme="minorHAnsi" w:eastAsia="Arial" w:hAnsiTheme="minorHAnsi" w:cstheme="minorHAnsi"/>
          <w:sz w:val="22"/>
          <w:szCs w:val="22"/>
        </w:rPr>
        <w:t>supply 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sto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s ag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nts with pro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er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>es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and 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cu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tation on par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s ass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mbled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 m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ltiple 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untri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 (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ena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ty savings of $9 million/ye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r)</w:t>
      </w:r>
    </w:p>
    <w:p w14:paraId="6F6B4477" w14:textId="77777777" w:rsidR="003921FF" w:rsidRPr="00F03C5D" w:rsidRDefault="00F03C5D">
      <w:pPr>
        <w:spacing w:line="24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Devel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ped 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 internal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rporate telev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sion network f</w:t>
      </w:r>
      <w:r w:rsidRPr="00F03C5D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r TV and intranet cov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ring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5 internatio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al sites 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nd</w:t>
      </w:r>
    </w:p>
    <w:p w14:paraId="012E69AB" w14:textId="77777777" w:rsidR="003921FF" w:rsidRPr="00F03C5D" w:rsidRDefault="00F03C5D">
      <w:pPr>
        <w:spacing w:line="200" w:lineRule="exact"/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 xml:space="preserve">33,000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rs.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Integrated 4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multimedia 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ch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ologi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 led to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the br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ring of strategic all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 with 3 firms.</w:t>
      </w:r>
    </w:p>
    <w:p w14:paraId="6C986FE7" w14:textId="77777777" w:rsidR="003921FF" w:rsidRPr="00F03C5D" w:rsidRDefault="00F03C5D">
      <w:pPr>
        <w:tabs>
          <w:tab w:val="left" w:pos="1180"/>
        </w:tabs>
        <w:spacing w:before="3" w:line="220" w:lineRule="exact"/>
        <w:ind w:left="1200" w:right="423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sz w:val="22"/>
          <w:szCs w:val="22"/>
        </w:rPr>
        <w:t>o</w:t>
      </w:r>
      <w:r w:rsidRPr="00F03C5D">
        <w:rPr>
          <w:rFonts w:asciiTheme="minorHAnsi" w:eastAsia="Courier New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Mana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ed the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develop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ent of a datab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se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that perfor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s el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tron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>ebiting of 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up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plier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coun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s 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en 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n- conf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rm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nt airpla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e 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rts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re sh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pp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 or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deli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03C5D">
        <w:rPr>
          <w:rFonts w:asciiTheme="minorHAnsi" w:eastAsia="Arial" w:hAnsiTheme="minorHAnsi" w:cstheme="minorHAnsi"/>
          <w:sz w:val="22"/>
          <w:szCs w:val="22"/>
        </w:rPr>
        <w:t>eri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misma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ag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(train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d over 300 users)</w:t>
      </w:r>
    </w:p>
    <w:p w14:paraId="2F09E642" w14:textId="77777777" w:rsidR="003921FF" w:rsidRPr="00F03C5D" w:rsidRDefault="00F03C5D">
      <w:pPr>
        <w:tabs>
          <w:tab w:val="left" w:pos="1180"/>
        </w:tabs>
        <w:spacing w:line="220" w:lineRule="exact"/>
        <w:ind w:left="1200" w:right="503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sz w:val="22"/>
          <w:szCs w:val="22"/>
        </w:rPr>
        <w:t>o</w:t>
      </w:r>
      <w:r w:rsidRPr="00F03C5D">
        <w:rPr>
          <w:rFonts w:asciiTheme="minorHAnsi" w:eastAsia="Courier New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Mana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ed the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develop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ent, implementat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on and tra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ni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 of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a fully integrat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d syst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m to track the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planni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g, purch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g, delivery and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ayment of aircraft</w:t>
      </w:r>
      <w:r w:rsidRPr="00F03C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inter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ors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for 3 major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rcraft pr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gr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ms</w:t>
      </w:r>
    </w:p>
    <w:p w14:paraId="29D3423A" w14:textId="77777777" w:rsidR="003921FF" w:rsidRPr="00F03C5D" w:rsidRDefault="003921FF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8A07327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STS 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stems (N</w:t>
      </w:r>
      <w:r w:rsidRPr="00F03C5D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B Group)                              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Montr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al, Can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da</w:t>
      </w:r>
    </w:p>
    <w:p w14:paraId="2E6E6EF8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Devel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pment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Techn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cal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alyst                                                                         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</w:t>
      </w:r>
      <w:r w:rsidRPr="00F03C5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May 2000 – Apr 2001</w:t>
      </w:r>
    </w:p>
    <w:p w14:paraId="5DA3E4BA" w14:textId="77777777" w:rsidR="003921FF" w:rsidRPr="00F03C5D" w:rsidRDefault="00F03C5D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 xml:space="preserve">In Store Group / Point of 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ale Gro</w:t>
      </w:r>
      <w:r w:rsidRPr="00F03C5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p</w:t>
      </w:r>
    </w:p>
    <w:p w14:paraId="738A9C18" w14:textId="77777777" w:rsidR="003921FF" w:rsidRPr="00F03C5D" w:rsidRDefault="00F03C5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ble for metr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  <w:r w:rsidRPr="00F03C5D">
        <w:rPr>
          <w:rFonts w:asciiTheme="minorHAnsi" w:eastAsia="Arial" w:hAnsiTheme="minorHAnsi" w:cstheme="minorHAnsi"/>
          <w:sz w:val="22"/>
          <w:szCs w:val="22"/>
        </w:rPr>
        <w:t>s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analyses to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improve the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softw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re de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03C5D">
        <w:rPr>
          <w:rFonts w:asciiTheme="minorHAnsi" w:eastAsia="Arial" w:hAnsiTheme="minorHAnsi" w:cstheme="minorHAnsi"/>
          <w:sz w:val="22"/>
          <w:szCs w:val="22"/>
        </w:rPr>
        <w:t>elopm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and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delivery pr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oc</w:t>
      </w:r>
      <w:r w:rsidRPr="00F03C5D">
        <w:rPr>
          <w:rFonts w:asciiTheme="minorHAnsi" w:eastAsia="Arial" w:hAnsiTheme="minorHAnsi" w:cstheme="minorHAnsi"/>
          <w:sz w:val="22"/>
          <w:szCs w:val="22"/>
        </w:rPr>
        <w:t>ess</w:t>
      </w:r>
    </w:p>
    <w:p w14:paraId="27932D78" w14:textId="77777777" w:rsidR="003921FF" w:rsidRPr="00F03C5D" w:rsidRDefault="00F03C5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Ens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red that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quality gateways w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re 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ssed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ppro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ri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tely </w:t>
      </w:r>
      <w:r w:rsidRPr="00F03C5D">
        <w:rPr>
          <w:rFonts w:asciiTheme="minorHAnsi" w:eastAsia="Arial" w:hAnsiTheme="minorHAnsi" w:cstheme="minorHAnsi"/>
          <w:sz w:val="22"/>
          <w:szCs w:val="22"/>
        </w:rPr>
        <w:t>through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ut the softw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F03C5D">
        <w:rPr>
          <w:rFonts w:asciiTheme="minorHAnsi" w:eastAsia="Arial" w:hAnsiTheme="minorHAnsi" w:cstheme="minorHAnsi"/>
          <w:sz w:val="22"/>
          <w:szCs w:val="22"/>
        </w:rPr>
        <w:t>e proj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t lifecycle</w:t>
      </w:r>
    </w:p>
    <w:p w14:paraId="54442C09" w14:textId="77777777" w:rsidR="003921FF" w:rsidRPr="00F03C5D" w:rsidRDefault="00F03C5D">
      <w:pPr>
        <w:tabs>
          <w:tab w:val="left" w:pos="840"/>
        </w:tabs>
        <w:ind w:left="840" w:right="530" w:hanging="36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>•</w:t>
      </w:r>
      <w:r w:rsidRPr="00F03C5D">
        <w:rPr>
          <w:rFonts w:asciiTheme="minorHAnsi" w:eastAsia="Verdana" w:hAnsiTheme="minorHAnsi" w:cstheme="minorHAnsi"/>
          <w:sz w:val="22"/>
          <w:szCs w:val="22"/>
        </w:rPr>
        <w:tab/>
      </w:r>
      <w:r w:rsidRPr="00F03C5D">
        <w:rPr>
          <w:rFonts w:asciiTheme="minorHAnsi" w:eastAsia="Arial" w:hAnsiTheme="minorHAnsi" w:cstheme="minorHAnsi"/>
          <w:sz w:val="22"/>
          <w:szCs w:val="22"/>
        </w:rPr>
        <w:t>Certified that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control poin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s were ex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ed efficiently, 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hat testing tools were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03C5D">
        <w:rPr>
          <w:rFonts w:asciiTheme="minorHAnsi" w:eastAsia="Arial" w:hAnsiTheme="minorHAnsi" w:cstheme="minorHAnsi"/>
          <w:sz w:val="22"/>
          <w:szCs w:val="22"/>
        </w:rPr>
        <w:t>ei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 us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d 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rrectly, and that 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ll proj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t deliv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rabl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 met q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ality standar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5A2E22" w14:textId="77777777" w:rsidR="003921FF" w:rsidRPr="00F03C5D" w:rsidRDefault="003921F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CA8B886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Ke</w:t>
      </w:r>
      <w:r w:rsidRPr="00F03C5D">
        <w:rPr>
          <w:rFonts w:asciiTheme="minorHAnsi" w:eastAsia="Arial" w:hAnsiTheme="minorHAnsi" w:cstheme="minorHAnsi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ghl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gh</w:t>
      </w:r>
      <w:r w:rsidRPr="00F03C5D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4FBBD547" w14:textId="77777777" w:rsidR="003921FF" w:rsidRPr="00F03C5D" w:rsidRDefault="00F03C5D">
      <w:pPr>
        <w:spacing w:before="58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Aided in the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>efinition, pla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ning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 imp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ementation of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process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 and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z w:val="22"/>
          <w:szCs w:val="22"/>
        </w:rPr>
        <w:t>ancemen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73F1F482" w14:textId="77777777" w:rsidR="003921FF" w:rsidRPr="00F03C5D" w:rsidRDefault="00F03C5D">
      <w:pPr>
        <w:spacing w:line="22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Benc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mark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d system t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st resul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 from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QA analy</w:t>
      </w:r>
      <w:r w:rsidRPr="00F03C5D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with other 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duct mo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ul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 and p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st rel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as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</w:p>
    <w:p w14:paraId="243E18C3" w14:textId="77777777" w:rsidR="003921FF" w:rsidRPr="00F03C5D" w:rsidRDefault="00F03C5D">
      <w:pPr>
        <w:spacing w:line="220" w:lineRule="exact"/>
        <w:ind w:left="804" w:right="9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Wrote auto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ated scrip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 to com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are a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plicati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 r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onse times 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nd maintain 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uncti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nal co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ist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ncy</w:t>
      </w:r>
    </w:p>
    <w:p w14:paraId="7D48BC4A" w14:textId="77777777" w:rsidR="003921FF" w:rsidRPr="00F03C5D" w:rsidRDefault="00F03C5D">
      <w:pPr>
        <w:spacing w:line="22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Planned, de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elop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d and 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ex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ecuted t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sts and anal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y</w:t>
      </w:r>
      <w:r w:rsidRPr="00F03C5D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z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d their</w:t>
      </w:r>
      <w:r w:rsidRPr="00F03C5D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sul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 with and wit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out automat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d testing too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</w:p>
    <w:p w14:paraId="6A6C5FB6" w14:textId="77777777" w:rsidR="003921FF" w:rsidRPr="00F03C5D" w:rsidRDefault="00F03C5D">
      <w:pPr>
        <w:spacing w:line="220" w:lineRule="exact"/>
        <w:ind w:left="804" w:right="96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Perfor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ed in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egrati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n, functionality, gra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hic </w:t>
      </w:r>
      <w:r w:rsidRPr="00F03C5D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er</w:t>
      </w:r>
      <w:r w:rsidRPr="00F03C5D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inter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ace &amp; upgrade tests while</w:t>
      </w:r>
      <w:r w:rsidRPr="00F03C5D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1"/>
          <w:sz w:val="22"/>
          <w:szCs w:val="22"/>
        </w:rPr>
        <w:t>maintaining testing</w:t>
      </w:r>
    </w:p>
    <w:p w14:paraId="5AA0BAA2" w14:textId="77777777" w:rsidR="003921FF" w:rsidRPr="00F03C5D" w:rsidRDefault="00F03C5D">
      <w:pPr>
        <w:spacing w:line="200" w:lineRule="exact"/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pr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ses o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er multiple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F03C5D">
        <w:rPr>
          <w:rFonts w:asciiTheme="minorHAnsi" w:eastAsia="Arial" w:hAnsiTheme="minorHAnsi" w:cstheme="minorHAnsi"/>
          <w:sz w:val="22"/>
          <w:szCs w:val="22"/>
        </w:rPr>
        <w:t>od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ct-rele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se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cycl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6324B9CF" w14:textId="77777777" w:rsidR="003921FF" w:rsidRPr="00F03C5D" w:rsidRDefault="003921FF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2F915B1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Schlesinger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Con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 xml:space="preserve">ulting                                       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Montr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al, Can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da</w:t>
      </w:r>
    </w:p>
    <w:p w14:paraId="78C1D275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Com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any F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und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                   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F03C5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1998 – 2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03C5D">
        <w:rPr>
          <w:rFonts w:asciiTheme="minorHAnsi" w:eastAsia="Arial" w:hAnsiTheme="minorHAnsi" w:cstheme="minorHAnsi"/>
          <w:sz w:val="22"/>
          <w:szCs w:val="22"/>
        </w:rPr>
        <w:t>04</w:t>
      </w:r>
    </w:p>
    <w:p w14:paraId="3EB3C452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Infr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tr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on</w:t>
      </w:r>
      <w:r w:rsidRPr="00F03C5D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ul</w:t>
      </w:r>
      <w:r w:rsidRPr="00F03C5D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ant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/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Ou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urc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Contr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ot</w:t>
      </w:r>
      <w:r w:rsidRPr="00F03C5D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-5"/>
          <w:sz w:val="22"/>
          <w:szCs w:val="22"/>
        </w:rPr>
        <w:t>ator</w:t>
      </w:r>
    </w:p>
    <w:p w14:paraId="117F5456" w14:textId="77777777" w:rsidR="003921FF" w:rsidRPr="00F03C5D" w:rsidRDefault="00F03C5D">
      <w:pPr>
        <w:spacing w:before="59"/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Mediated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negotiated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comput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sof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ware 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ree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ents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be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we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busi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ess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nd their IT 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tsourci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g 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rtners</w:t>
      </w:r>
    </w:p>
    <w:p w14:paraId="5CD312D9" w14:textId="77777777" w:rsidR="003921FF" w:rsidRPr="00F03C5D" w:rsidRDefault="00F03C5D">
      <w:pPr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ult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d on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and devel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F03C5D">
        <w:rPr>
          <w:rFonts w:asciiTheme="minorHAnsi" w:eastAsia="Arial" w:hAnsiTheme="minorHAnsi" w:cstheme="minorHAnsi"/>
          <w:sz w:val="22"/>
          <w:szCs w:val="22"/>
        </w:rPr>
        <w:t>ed IT syste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s: netw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rk &amp; da</w:t>
      </w:r>
      <w:r w:rsidRPr="00F03C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ab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esign, web 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03C5D">
        <w:rPr>
          <w:rFonts w:asciiTheme="minorHAnsi" w:eastAsia="Arial" w:hAnsiTheme="minorHAnsi" w:cstheme="minorHAnsi"/>
          <w:sz w:val="22"/>
          <w:szCs w:val="22"/>
        </w:rPr>
        <w:t>evelopm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(fr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nt &amp; back-e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d)</w:t>
      </w:r>
    </w:p>
    <w:p w14:paraId="28870419" w14:textId="77777777" w:rsidR="003921FF" w:rsidRPr="00F03C5D" w:rsidRDefault="00F03C5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Brokered strategic alliances with various infrast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z w:val="22"/>
          <w:szCs w:val="22"/>
        </w:rPr>
        <w:t>ucture providers</w:t>
      </w:r>
    </w:p>
    <w:p w14:paraId="5EB4F0D2" w14:textId="77777777" w:rsidR="003921FF" w:rsidRPr="00F03C5D" w:rsidRDefault="003921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E879BE7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Certifica</w:t>
      </w:r>
      <w:r w:rsidRPr="00F03C5D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ions</w:t>
      </w:r>
    </w:p>
    <w:p w14:paraId="1374D12D" w14:textId="77777777" w:rsidR="003921FF" w:rsidRPr="00F03C5D" w:rsidRDefault="003921FF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389602D" w14:textId="77777777" w:rsidR="003921FF" w:rsidRPr="00F03C5D" w:rsidRDefault="00F03C5D">
      <w:pPr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Certified Six Sigma Gr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en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Belt – </w:t>
      </w:r>
      <w:r w:rsidRPr="00F03C5D">
        <w:rPr>
          <w:rFonts w:asciiTheme="minorHAnsi" w:eastAsia="Arial" w:hAnsiTheme="minorHAnsi" w:cstheme="minorHAnsi"/>
          <w:sz w:val="22"/>
          <w:szCs w:val="22"/>
        </w:rPr>
        <w:t>Bombardi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Six Sigma (2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03C5D">
        <w:rPr>
          <w:rFonts w:asciiTheme="minorHAnsi" w:eastAsia="Arial" w:hAnsiTheme="minorHAnsi" w:cstheme="minorHAnsi"/>
          <w:sz w:val="22"/>
          <w:szCs w:val="22"/>
        </w:rPr>
        <w:t>02)</w:t>
      </w:r>
    </w:p>
    <w:p w14:paraId="483B53FF" w14:textId="77777777" w:rsidR="003921FF" w:rsidRPr="00F03C5D" w:rsidRDefault="00F03C5D">
      <w:pPr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PMI Certifica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ions – Bo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b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z w:val="22"/>
          <w:szCs w:val="22"/>
        </w:rPr>
        <w:t>di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r Proj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t Mana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Office (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03C5D">
        <w:rPr>
          <w:rFonts w:asciiTheme="minorHAnsi" w:eastAsia="Arial" w:hAnsiTheme="minorHAnsi" w:cstheme="minorHAnsi"/>
          <w:sz w:val="22"/>
          <w:szCs w:val="22"/>
        </w:rPr>
        <w:t>00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03C5D">
        <w:rPr>
          <w:rFonts w:asciiTheme="minorHAnsi" w:eastAsia="Arial" w:hAnsiTheme="minorHAnsi" w:cstheme="minorHAnsi"/>
          <w:sz w:val="22"/>
          <w:szCs w:val="22"/>
        </w:rPr>
        <w:t>)</w:t>
      </w:r>
    </w:p>
    <w:p w14:paraId="27123993" w14:textId="77777777" w:rsidR="003921FF" w:rsidRPr="00F03C5D" w:rsidRDefault="00F03C5D">
      <w:pPr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ITIL IT Service Mana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03C5D">
        <w:rPr>
          <w:rFonts w:asciiTheme="minorHAnsi" w:eastAsia="Arial" w:hAnsiTheme="minorHAnsi" w:cstheme="minorHAnsi"/>
          <w:sz w:val="22"/>
          <w:szCs w:val="22"/>
        </w:rPr>
        <w:t>em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nt Certified –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H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wlett Packard (20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03C5D">
        <w:rPr>
          <w:rFonts w:asciiTheme="minorHAnsi" w:eastAsia="Arial" w:hAnsiTheme="minorHAnsi" w:cstheme="minorHAnsi"/>
          <w:sz w:val="22"/>
          <w:szCs w:val="22"/>
        </w:rPr>
        <w:t>4)</w:t>
      </w:r>
    </w:p>
    <w:p w14:paraId="01379160" w14:textId="77777777" w:rsidR="003921FF" w:rsidRPr="00F03C5D" w:rsidRDefault="00F03C5D">
      <w:pPr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Solutions Sel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ing – Micr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ft (2005)</w:t>
      </w:r>
    </w:p>
    <w:p w14:paraId="4BD0C29A" w14:textId="77777777" w:rsidR="003921FF" w:rsidRPr="00F03C5D" w:rsidRDefault="003921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22C666AA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t>Computer</w:t>
      </w:r>
      <w:r w:rsidRPr="00F03C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b/>
          <w:sz w:val="22"/>
          <w:szCs w:val="22"/>
        </w:rPr>
        <w:t>Skills</w:t>
      </w:r>
    </w:p>
    <w:p w14:paraId="305D4919" w14:textId="77777777" w:rsidR="003921FF" w:rsidRPr="00F03C5D" w:rsidRDefault="003921FF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5CA068C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Progra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F03C5D">
        <w:rPr>
          <w:rFonts w:asciiTheme="minorHAnsi" w:eastAsia="Arial" w:hAnsiTheme="minorHAnsi" w:cstheme="minorHAnsi"/>
          <w:sz w:val="22"/>
          <w:szCs w:val="22"/>
        </w:rPr>
        <w:t>ing Lang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03C5D">
        <w:rPr>
          <w:rFonts w:asciiTheme="minorHAnsi" w:eastAsia="Arial" w:hAnsiTheme="minorHAnsi" w:cstheme="minorHAnsi"/>
          <w:sz w:val="22"/>
          <w:szCs w:val="22"/>
        </w:rPr>
        <w:t>ag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s: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Vi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ual Ba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,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VB S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ript, 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03C5D">
        <w:rPr>
          <w:rFonts w:asciiTheme="minorHAnsi" w:eastAsia="Arial" w:hAnsiTheme="minorHAnsi" w:cstheme="minorHAnsi"/>
          <w:sz w:val="22"/>
          <w:szCs w:val="22"/>
        </w:rPr>
        <w:t>AVA, C, C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++</w:t>
      </w:r>
      <w:r w:rsidRPr="00F03C5D">
        <w:rPr>
          <w:rFonts w:asciiTheme="minorHAnsi" w:eastAsia="Arial" w:hAnsiTheme="minorHAnsi" w:cstheme="minorHAnsi"/>
          <w:sz w:val="22"/>
          <w:szCs w:val="22"/>
        </w:rPr>
        <w:t>,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SQL, IBM Web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phere</w:t>
      </w:r>
    </w:p>
    <w:p w14:paraId="3269E0C2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Relati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nal 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tabases: </w:t>
      </w:r>
      <w:r w:rsidRPr="00F03C5D">
        <w:rPr>
          <w:rFonts w:asciiTheme="minorHAnsi" w:eastAsia="Arial" w:hAnsiTheme="minorHAnsi" w:cstheme="minorHAnsi"/>
          <w:sz w:val="22"/>
          <w:szCs w:val="22"/>
        </w:rPr>
        <w:t>Ora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03C5D">
        <w:rPr>
          <w:rFonts w:asciiTheme="minorHAnsi" w:eastAsia="Arial" w:hAnsiTheme="minorHAnsi" w:cstheme="minorHAnsi"/>
          <w:sz w:val="22"/>
          <w:szCs w:val="22"/>
        </w:rPr>
        <w:t>le,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SQL, MS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03C5D">
        <w:rPr>
          <w:rFonts w:asciiTheme="minorHAnsi" w:eastAsia="Arial" w:hAnsiTheme="minorHAnsi" w:cstheme="minorHAnsi"/>
          <w:sz w:val="22"/>
          <w:szCs w:val="22"/>
        </w:rPr>
        <w:t>,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SB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SE</w:t>
      </w:r>
    </w:p>
    <w:p w14:paraId="22E03949" w14:textId="77777777" w:rsidR="003921FF" w:rsidRPr="00F03C5D" w:rsidRDefault="00F03C5D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Enterpr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se Applications: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SAP, Sharepoin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03C5D">
        <w:rPr>
          <w:rFonts w:asciiTheme="minorHAnsi" w:eastAsia="Arial" w:hAnsiTheme="minorHAnsi" w:cstheme="minorHAnsi"/>
          <w:sz w:val="22"/>
          <w:szCs w:val="22"/>
        </w:rPr>
        <w:t>, EPM, Documentum,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Lotus Notes, No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03C5D">
        <w:rPr>
          <w:rFonts w:asciiTheme="minorHAnsi" w:eastAsia="Arial" w:hAnsiTheme="minorHAnsi" w:cstheme="minorHAnsi"/>
          <w:sz w:val="22"/>
          <w:szCs w:val="22"/>
        </w:rPr>
        <w:t>ell, SAILS,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Baan</w:t>
      </w:r>
    </w:p>
    <w:p w14:paraId="0F0271F3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Operating Syste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03C5D">
        <w:rPr>
          <w:rFonts w:asciiTheme="minorHAnsi" w:eastAsia="Arial" w:hAnsiTheme="minorHAnsi" w:cstheme="minorHAnsi"/>
          <w:sz w:val="22"/>
          <w:szCs w:val="22"/>
        </w:rPr>
        <w:t>s: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Windows: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XP/NT/9X, MAC: OS</w:t>
      </w:r>
      <w:r w:rsidRPr="00F03C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X, Tiger</w:t>
      </w:r>
    </w:p>
    <w:p w14:paraId="6BDA353E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sz w:val="22"/>
          <w:szCs w:val="22"/>
        </w:rPr>
        <w:t>Other 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03C5D">
        <w:rPr>
          <w:rFonts w:asciiTheme="minorHAnsi" w:eastAsia="Arial" w:hAnsiTheme="minorHAnsi" w:cstheme="minorHAnsi"/>
          <w:sz w:val="22"/>
          <w:szCs w:val="22"/>
        </w:rPr>
        <w:t>ols:</w:t>
      </w:r>
      <w:r w:rsidRPr="00F03C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MS Project, EPM, Visio, MS Office, SAP BW, C</w:t>
      </w:r>
      <w:r w:rsidRPr="00F03C5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F03C5D">
        <w:rPr>
          <w:rFonts w:asciiTheme="minorHAnsi" w:eastAsia="Arial" w:hAnsiTheme="minorHAnsi" w:cstheme="minorHAnsi"/>
          <w:sz w:val="22"/>
          <w:szCs w:val="22"/>
        </w:rPr>
        <w:t>ystal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Re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03C5D">
        <w:rPr>
          <w:rFonts w:asciiTheme="minorHAnsi" w:eastAsia="Arial" w:hAnsiTheme="minorHAnsi" w:cstheme="minorHAnsi"/>
          <w:sz w:val="22"/>
          <w:szCs w:val="22"/>
        </w:rPr>
        <w:t>orts, 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03C5D">
        <w:rPr>
          <w:rFonts w:asciiTheme="minorHAnsi" w:eastAsia="Arial" w:hAnsiTheme="minorHAnsi" w:cstheme="minorHAnsi"/>
          <w:sz w:val="22"/>
          <w:szCs w:val="22"/>
        </w:rPr>
        <w:t>A 6.0, Minitab and Cl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03C5D">
        <w:rPr>
          <w:rFonts w:asciiTheme="minorHAnsi" w:eastAsia="Arial" w:hAnsiTheme="minorHAnsi" w:cstheme="minorHAnsi"/>
          <w:sz w:val="22"/>
          <w:szCs w:val="22"/>
        </w:rPr>
        <w:t>ar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F03C5D">
        <w:rPr>
          <w:rFonts w:asciiTheme="minorHAnsi" w:eastAsia="Arial" w:hAnsiTheme="minorHAnsi" w:cstheme="minorHAnsi"/>
          <w:sz w:val="22"/>
          <w:szCs w:val="22"/>
        </w:rPr>
        <w:t>est</w:t>
      </w:r>
    </w:p>
    <w:p w14:paraId="2D396DAE" w14:textId="77777777" w:rsidR="003921FF" w:rsidRPr="00F03C5D" w:rsidRDefault="003921F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F318441" w14:textId="77777777" w:rsidR="003921FF" w:rsidRPr="00F03C5D" w:rsidRDefault="00F03C5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Arial" w:hAnsiTheme="minorHAnsi" w:cstheme="minorHAnsi"/>
          <w:b/>
          <w:sz w:val="22"/>
          <w:szCs w:val="22"/>
        </w:rPr>
        <w:lastRenderedPageBreak/>
        <w:t>Activities / Interests</w:t>
      </w:r>
    </w:p>
    <w:p w14:paraId="79AB757F" w14:textId="77777777" w:rsidR="003921FF" w:rsidRPr="00F03C5D" w:rsidRDefault="00F03C5D">
      <w:pPr>
        <w:spacing w:line="240" w:lineRule="exact"/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position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Certified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scu</w:t>
      </w:r>
      <w:r w:rsidRPr="00F03C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F03C5D">
        <w:rPr>
          <w:rFonts w:asciiTheme="minorHAnsi" w:eastAsia="Arial" w:hAnsiTheme="minorHAnsi" w:cstheme="minorHAnsi"/>
          <w:position w:val="-1"/>
          <w:sz w:val="22"/>
          <w:szCs w:val="22"/>
        </w:rPr>
        <w:t>a diver</w:t>
      </w:r>
    </w:p>
    <w:p w14:paraId="41C778B5" w14:textId="77777777" w:rsidR="003921FF" w:rsidRPr="00F03C5D" w:rsidRDefault="00F03C5D">
      <w:pPr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Pilot-in-training</w:t>
      </w:r>
    </w:p>
    <w:p w14:paraId="1C6E7D11" w14:textId="77777777" w:rsidR="003921FF" w:rsidRPr="00F03C5D" w:rsidRDefault="00F03C5D">
      <w:pPr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Competitive waterskier</w:t>
      </w:r>
    </w:p>
    <w:p w14:paraId="55C0A953" w14:textId="77777777" w:rsidR="003921FF" w:rsidRPr="00F03C5D" w:rsidRDefault="00F03C5D">
      <w:pPr>
        <w:ind w:left="496"/>
        <w:rPr>
          <w:rFonts w:asciiTheme="minorHAnsi" w:eastAsia="Arial" w:hAnsiTheme="minorHAnsi" w:cstheme="minorHAnsi"/>
          <w:sz w:val="22"/>
          <w:szCs w:val="22"/>
        </w:rPr>
      </w:pPr>
      <w:r w:rsidRPr="00F03C5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03C5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Mus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03C5D">
        <w:rPr>
          <w:rFonts w:asciiTheme="minorHAnsi" w:eastAsia="Arial" w:hAnsiTheme="minorHAnsi" w:cstheme="minorHAnsi"/>
          <w:sz w:val="22"/>
          <w:szCs w:val="22"/>
        </w:rPr>
        <w:t>cian – p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03C5D">
        <w:rPr>
          <w:rFonts w:asciiTheme="minorHAnsi" w:eastAsia="Arial" w:hAnsiTheme="minorHAnsi" w:cstheme="minorHAnsi"/>
          <w:sz w:val="22"/>
          <w:szCs w:val="22"/>
        </w:rPr>
        <w:t>ay guitar and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03C5D">
        <w:rPr>
          <w:rFonts w:asciiTheme="minorHAnsi" w:eastAsia="Arial" w:hAnsiTheme="minorHAnsi" w:cstheme="minorHAnsi"/>
          <w:sz w:val="22"/>
          <w:szCs w:val="22"/>
        </w:rPr>
        <w:t>bass guit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03C5D">
        <w:rPr>
          <w:rFonts w:asciiTheme="minorHAnsi" w:eastAsia="Arial" w:hAnsiTheme="minorHAnsi" w:cstheme="minorHAnsi"/>
          <w:sz w:val="22"/>
          <w:szCs w:val="22"/>
        </w:rPr>
        <w:t>r (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F03C5D">
        <w:rPr>
          <w:rFonts w:asciiTheme="minorHAnsi" w:eastAsia="Arial" w:hAnsiTheme="minorHAnsi" w:cstheme="minorHAnsi"/>
          <w:sz w:val="22"/>
          <w:szCs w:val="22"/>
        </w:rPr>
        <w:t xml:space="preserve">azz </w:t>
      </w:r>
      <w:r w:rsidRPr="00F03C5D">
        <w:rPr>
          <w:rFonts w:asciiTheme="minorHAnsi" w:eastAsia="Arial" w:hAnsiTheme="minorHAnsi" w:cstheme="minorHAnsi"/>
          <w:sz w:val="22"/>
          <w:szCs w:val="22"/>
        </w:rPr>
        <w:t>ba</w:t>
      </w:r>
      <w:r w:rsidRPr="00F03C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03C5D">
        <w:rPr>
          <w:rFonts w:asciiTheme="minorHAnsi" w:eastAsia="Arial" w:hAnsiTheme="minorHAnsi" w:cstheme="minorHAnsi"/>
          <w:sz w:val="22"/>
          <w:szCs w:val="22"/>
        </w:rPr>
        <w:t>d)</w:t>
      </w:r>
    </w:p>
    <w:sectPr w:rsidR="003921FF" w:rsidRPr="00F03C5D">
      <w:pgSz w:w="12240" w:h="15840"/>
      <w:pgMar w:top="22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DA2CF2"/>
    <w:multiLevelType w:val="multilevel"/>
    <w:tmpl w:val="D54E8B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1FF"/>
    <w:rsid w:val="003921FF"/>
    <w:rsid w:val="00F0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98049"/>
  <w15:docId w15:val="{0762F9CC-B19D-46DE-9DD4-E6ADE488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1300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2021-06-05T07:53:00Z</dcterms:created>
  <dcterms:modified xsi:type="dcterms:W3CDTF">2021-06-05T07:56:00Z</dcterms:modified>
</cp:coreProperties>
</file>